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1F" w:rsidRDefault="008142E3" w:rsidP="00125227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102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71F" w:rsidRPr="00125227" w:rsidRDefault="00FB471F" w:rsidP="003A66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FB471F" w:rsidRPr="00125227" w:rsidRDefault="00FB471F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84">
        <w:rPr>
          <w:rFonts w:ascii="Times New Roman" w:hAnsi="Times New Roman" w:cs="Times New Roman"/>
          <w:sz w:val="28"/>
          <w:szCs w:val="28"/>
        </w:rPr>
        <w:t>от</w:t>
      </w:r>
      <w:r w:rsidR="00CE2D84" w:rsidRPr="00CE2D84">
        <w:rPr>
          <w:rFonts w:ascii="Times New Roman" w:hAnsi="Times New Roman" w:cs="Times New Roman"/>
          <w:sz w:val="28"/>
          <w:szCs w:val="28"/>
        </w:rPr>
        <w:t xml:space="preserve"> </w:t>
      </w:r>
      <w:r w:rsidR="007961D6">
        <w:rPr>
          <w:rFonts w:ascii="Times New Roman" w:hAnsi="Times New Roman" w:cs="Times New Roman"/>
          <w:sz w:val="28"/>
          <w:szCs w:val="28"/>
        </w:rPr>
        <w:t>03.05.2018</w:t>
      </w:r>
      <w:r w:rsidR="00BB6A77">
        <w:rPr>
          <w:rFonts w:ascii="Times New Roman" w:hAnsi="Times New Roman" w:cs="Times New Roman"/>
          <w:sz w:val="28"/>
          <w:szCs w:val="28"/>
        </w:rPr>
        <w:t xml:space="preserve"> </w:t>
      </w:r>
      <w:r w:rsidRPr="00CE2D84">
        <w:rPr>
          <w:rFonts w:ascii="Times New Roman" w:hAnsi="Times New Roman" w:cs="Times New Roman"/>
          <w:sz w:val="28"/>
          <w:szCs w:val="28"/>
        </w:rPr>
        <w:t>№</w:t>
      </w:r>
      <w:r w:rsidR="007961D6">
        <w:rPr>
          <w:rFonts w:ascii="Times New Roman" w:hAnsi="Times New Roman" w:cs="Times New Roman"/>
          <w:sz w:val="28"/>
          <w:szCs w:val="28"/>
        </w:rPr>
        <w:t xml:space="preserve"> 572</w:t>
      </w:r>
      <w:r w:rsidR="00CE2D84" w:rsidRPr="00CE2D84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sz w:val="28"/>
          <w:szCs w:val="28"/>
        </w:rPr>
        <w:t>г. Кушва</w:t>
      </w:r>
    </w:p>
    <w:p w:rsidR="00FB471F" w:rsidRDefault="00FB471F" w:rsidP="003A6667">
      <w:pPr>
        <w:spacing w:after="0"/>
        <w:ind w:right="-2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74297" w:rsidRDefault="00874297" w:rsidP="003A6667">
      <w:pPr>
        <w:spacing w:after="0"/>
        <w:ind w:right="-2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</w:t>
      </w:r>
    </w:p>
    <w:p w:rsidR="00FB471F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ую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</w:t>
      </w:r>
    </w:p>
    <w:p w:rsidR="00FB471F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Развитие системы образования </w:t>
      </w:r>
    </w:p>
    <w:p w:rsidR="00FB471F" w:rsidRPr="00125227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Кушвинском городском округе до 2020 года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FB471F" w:rsidRDefault="00FB471F" w:rsidP="00717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0F9" w:rsidRPr="00125227" w:rsidRDefault="00AD30F9" w:rsidP="00717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88E" w:rsidRDefault="00FB471F" w:rsidP="008D088E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4692B">
        <w:rPr>
          <w:rFonts w:ascii="Times New Roman" w:hAnsi="Times New Roman" w:cs="Times New Roman"/>
          <w:sz w:val="28"/>
          <w:szCs w:val="28"/>
        </w:rPr>
        <w:tab/>
      </w:r>
      <w:r w:rsidR="008D088E" w:rsidRPr="008D088E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 w:rsidR="008D088E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8D088E" w:rsidRPr="008D088E">
        <w:rPr>
          <w:rFonts w:ascii="Times New Roman" w:hAnsi="Times New Roman" w:cs="Times New Roman"/>
          <w:sz w:val="28"/>
          <w:szCs w:val="28"/>
        </w:rPr>
        <w:t>2013 года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</w:t>
      </w:r>
      <w:r w:rsidR="008D088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D088E" w:rsidRPr="008D088E">
        <w:rPr>
          <w:rFonts w:ascii="Times New Roman" w:hAnsi="Times New Roman" w:cs="Times New Roman"/>
          <w:sz w:val="28"/>
          <w:szCs w:val="28"/>
        </w:rPr>
        <w:t>Ф</w:t>
      </w:r>
      <w:r w:rsidR="008D088E">
        <w:rPr>
          <w:rFonts w:ascii="Times New Roman" w:hAnsi="Times New Roman" w:cs="Times New Roman"/>
          <w:sz w:val="28"/>
          <w:szCs w:val="28"/>
        </w:rPr>
        <w:t>едераци</w:t>
      </w:r>
      <w:r w:rsidR="008D088E" w:rsidRPr="008D088E">
        <w:rPr>
          <w:rFonts w:ascii="Times New Roman" w:hAnsi="Times New Roman" w:cs="Times New Roman"/>
          <w:sz w:val="28"/>
          <w:szCs w:val="28"/>
        </w:rPr>
        <w:t xml:space="preserve">, решением Думы Кушвинского городского округа </w:t>
      </w:r>
      <w:r w:rsidR="008D088E">
        <w:rPr>
          <w:rFonts w:ascii="Times New Roman" w:hAnsi="Times New Roman" w:cs="Times New Roman"/>
          <w:sz w:val="28"/>
          <w:szCs w:val="28"/>
        </w:rPr>
        <w:t>«</w:t>
      </w:r>
      <w:r w:rsidR="008D088E" w:rsidRPr="008D088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Кушвинского городского округа </w:t>
      </w:r>
      <w:r w:rsidR="008D088E">
        <w:rPr>
          <w:rFonts w:ascii="Times New Roman" w:hAnsi="Times New Roman" w:cs="Times New Roman"/>
          <w:sz w:val="28"/>
          <w:szCs w:val="28"/>
        </w:rPr>
        <w:t>«</w:t>
      </w:r>
      <w:r w:rsidR="008D088E" w:rsidRPr="008D088E">
        <w:rPr>
          <w:rFonts w:ascii="Times New Roman" w:hAnsi="Times New Roman" w:cs="Times New Roman"/>
          <w:sz w:val="28"/>
          <w:szCs w:val="28"/>
        </w:rPr>
        <w:t>О бюджете Кушвинского городского округа на 2018 год и плановый период 2019 и 2020 годов</w:t>
      </w:r>
      <w:r w:rsidR="008D088E">
        <w:rPr>
          <w:rFonts w:ascii="Times New Roman" w:hAnsi="Times New Roman" w:cs="Times New Roman"/>
          <w:sz w:val="28"/>
          <w:szCs w:val="28"/>
        </w:rPr>
        <w:t>»</w:t>
      </w:r>
      <w:r w:rsidR="008D088E" w:rsidRPr="008D088E">
        <w:rPr>
          <w:rFonts w:ascii="Times New Roman" w:hAnsi="Times New Roman" w:cs="Times New Roman"/>
          <w:sz w:val="28"/>
          <w:szCs w:val="28"/>
        </w:rPr>
        <w:t xml:space="preserve"> от </w:t>
      </w:r>
      <w:r w:rsidR="008D088E">
        <w:rPr>
          <w:rFonts w:ascii="Times New Roman" w:hAnsi="Times New Roman" w:cs="Times New Roman"/>
          <w:sz w:val="28"/>
          <w:szCs w:val="28"/>
        </w:rPr>
        <w:t xml:space="preserve">29 марта </w:t>
      </w:r>
      <w:r w:rsidR="008D088E" w:rsidRPr="008D088E">
        <w:rPr>
          <w:rFonts w:ascii="Times New Roman" w:hAnsi="Times New Roman" w:cs="Times New Roman"/>
          <w:sz w:val="28"/>
          <w:szCs w:val="28"/>
        </w:rPr>
        <w:t>2018 № 1</w:t>
      </w:r>
      <w:r w:rsidR="008D088E">
        <w:rPr>
          <w:rFonts w:ascii="Times New Roman" w:hAnsi="Times New Roman" w:cs="Times New Roman"/>
          <w:sz w:val="28"/>
          <w:szCs w:val="28"/>
        </w:rPr>
        <w:t>22</w:t>
      </w:r>
      <w:r w:rsidR="008D088E" w:rsidRPr="008D088E">
        <w:rPr>
          <w:rFonts w:ascii="Times New Roman" w:hAnsi="Times New Roman" w:cs="Times New Roman"/>
          <w:sz w:val="28"/>
          <w:szCs w:val="28"/>
        </w:rPr>
        <w:t xml:space="preserve">, администрация Кушвинского городского округа </w:t>
      </w:r>
    </w:p>
    <w:p w:rsidR="00FB471F" w:rsidRPr="00C2464D" w:rsidRDefault="00FB471F" w:rsidP="008D088E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464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B471F" w:rsidRDefault="00FB471F" w:rsidP="00C246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C2464D">
        <w:rPr>
          <w:rFonts w:ascii="Times New Roman" w:hAnsi="Times New Roman" w:cs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2464D">
        <w:rPr>
          <w:rFonts w:ascii="Times New Roman" w:hAnsi="Times New Roman" w:cs="Times New Roman"/>
          <w:sz w:val="28"/>
          <w:szCs w:val="28"/>
        </w:rPr>
        <w:t>«Развитие системы образования в Кушвинском городском округе до 2020 года», утвержденную постановлением администрации Кушвинского городского</w:t>
      </w:r>
      <w:r w:rsidRPr="00F2641A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 от 10 ноября 2014 года № 2119</w:t>
      </w:r>
      <w:r w:rsidRPr="00F2641A">
        <w:rPr>
          <w:rFonts w:ascii="Times New Roman" w:hAnsi="Times New Roman" w:cs="Times New Roman"/>
          <w:sz w:val="28"/>
          <w:szCs w:val="28"/>
        </w:rPr>
        <w:t xml:space="preserve"> (с изменениями, внесенными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19 марта 2015 года № 347, 30 марта 2015 года № 385, 04 июня 2015 года № 783, 03 ноября 2015 года № 1607, 13 ноября 2015 года  № 1655, 31 декабря  2015 года № 2025, 21 марта 2016 года № 322, 19 мая 2016 года № 619, 29 августа 2016 года № 1183, 11 ноября 2016 года № 1659, 28 декабря 2016 года № 2071, 12 апреля 2017 года № 462</w:t>
      </w:r>
      <w:r w:rsidR="00CA6725">
        <w:rPr>
          <w:rFonts w:ascii="Times New Roman" w:hAnsi="Times New Roman" w:cs="Times New Roman"/>
          <w:sz w:val="28"/>
          <w:szCs w:val="28"/>
        </w:rPr>
        <w:t>, 03 июля 2017 года № 889</w:t>
      </w:r>
      <w:r w:rsidR="0048340A">
        <w:rPr>
          <w:rFonts w:ascii="Times New Roman" w:hAnsi="Times New Roman" w:cs="Times New Roman"/>
          <w:sz w:val="28"/>
          <w:szCs w:val="28"/>
        </w:rPr>
        <w:t>, 18 августа 2017 года № 1099</w:t>
      </w:r>
      <w:r w:rsidR="006065A9">
        <w:rPr>
          <w:rFonts w:ascii="Times New Roman" w:hAnsi="Times New Roman" w:cs="Times New Roman"/>
          <w:sz w:val="28"/>
          <w:szCs w:val="28"/>
        </w:rPr>
        <w:t>, 27 октября 2017 года № 1540</w:t>
      </w:r>
      <w:r w:rsidR="00A635FE">
        <w:rPr>
          <w:rFonts w:ascii="Times New Roman" w:hAnsi="Times New Roman" w:cs="Times New Roman"/>
          <w:sz w:val="28"/>
          <w:szCs w:val="28"/>
        </w:rPr>
        <w:t>, 20 декабря 2017 года № 1898</w:t>
      </w:r>
      <w:r w:rsidR="00114D4A">
        <w:rPr>
          <w:rFonts w:ascii="Times New Roman" w:hAnsi="Times New Roman" w:cs="Times New Roman"/>
          <w:sz w:val="28"/>
          <w:szCs w:val="28"/>
        </w:rPr>
        <w:t>, 28 декабря 2017 года № 2021</w:t>
      </w:r>
      <w:r w:rsidR="006D2300">
        <w:rPr>
          <w:rFonts w:ascii="Times New Roman" w:hAnsi="Times New Roman" w:cs="Times New Roman"/>
          <w:sz w:val="28"/>
          <w:szCs w:val="28"/>
        </w:rPr>
        <w:t>, 27 февраля 2018 года № 266</w:t>
      </w:r>
      <w:r w:rsidRPr="00A635FE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41A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изменения:</w:t>
      </w:r>
    </w:p>
    <w:p w:rsidR="00DB60DE" w:rsidRPr="00CE2D84" w:rsidRDefault="00DB60DE" w:rsidP="00DB60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2D84">
        <w:rPr>
          <w:rFonts w:ascii="Times New Roman" w:hAnsi="Times New Roman" w:cs="Times New Roman"/>
          <w:sz w:val="28"/>
          <w:szCs w:val="28"/>
        </w:rPr>
        <w:t>1.1. В Паспорт</w:t>
      </w:r>
      <w:r w:rsidR="008142E3">
        <w:rPr>
          <w:rFonts w:ascii="Times New Roman" w:hAnsi="Times New Roman" w:cs="Times New Roman"/>
          <w:sz w:val="28"/>
          <w:szCs w:val="28"/>
        </w:rPr>
        <w:t>е</w:t>
      </w:r>
      <w:r w:rsidRPr="00CE2D84">
        <w:rPr>
          <w:rFonts w:ascii="Times New Roman" w:hAnsi="Times New Roman" w:cs="Times New Roman"/>
          <w:sz w:val="28"/>
          <w:szCs w:val="28"/>
        </w:rPr>
        <w:t xml:space="preserve"> муниципальной программы Кушвинского городского округа «Развитие системы образования в Кушвинском </w:t>
      </w:r>
      <w:r w:rsidR="00D8334B">
        <w:rPr>
          <w:rFonts w:ascii="Times New Roman" w:hAnsi="Times New Roman" w:cs="Times New Roman"/>
          <w:sz w:val="28"/>
          <w:szCs w:val="28"/>
        </w:rPr>
        <w:t>городском округе</w:t>
      </w:r>
      <w:r w:rsidRPr="00CE2D84">
        <w:rPr>
          <w:rFonts w:ascii="Times New Roman" w:hAnsi="Times New Roman" w:cs="Times New Roman"/>
          <w:sz w:val="28"/>
          <w:szCs w:val="28"/>
        </w:rPr>
        <w:t xml:space="preserve"> до 2020 года</w:t>
      </w:r>
      <w:r w:rsidR="00D8334B">
        <w:rPr>
          <w:rFonts w:ascii="Times New Roman" w:hAnsi="Times New Roman" w:cs="Times New Roman"/>
          <w:sz w:val="28"/>
          <w:szCs w:val="28"/>
        </w:rPr>
        <w:t>»</w:t>
      </w:r>
      <w:r w:rsidRPr="00CE2D84">
        <w:rPr>
          <w:rFonts w:ascii="Times New Roman" w:hAnsi="Times New Roman" w:cs="Times New Roman"/>
          <w:sz w:val="28"/>
          <w:szCs w:val="28"/>
        </w:rPr>
        <w:t xml:space="preserve"> позиции</w:t>
      </w:r>
      <w:r w:rsidR="00D8334B">
        <w:rPr>
          <w:rFonts w:ascii="Times New Roman" w:hAnsi="Times New Roman" w:cs="Times New Roman"/>
          <w:sz w:val="28"/>
          <w:szCs w:val="28"/>
        </w:rPr>
        <w:t xml:space="preserve"> «</w:t>
      </w:r>
      <w:r w:rsidR="00D8334B" w:rsidRPr="00D8334B">
        <w:rPr>
          <w:rFonts w:ascii="Times New Roman" w:hAnsi="Times New Roman" w:cs="Times New Roman"/>
          <w:sz w:val="28"/>
          <w:szCs w:val="28"/>
        </w:rPr>
        <w:t>Цели и задачи муниципальной программы</w:t>
      </w:r>
      <w:r w:rsidR="00D8334B">
        <w:rPr>
          <w:rFonts w:ascii="Times New Roman" w:hAnsi="Times New Roman" w:cs="Times New Roman"/>
          <w:sz w:val="28"/>
          <w:szCs w:val="28"/>
        </w:rPr>
        <w:t>», «</w:t>
      </w:r>
      <w:r w:rsidR="00D8334B" w:rsidRPr="00D8334B">
        <w:rPr>
          <w:rFonts w:ascii="Times New Roman" w:hAnsi="Times New Roman" w:cs="Times New Roman"/>
          <w:sz w:val="28"/>
          <w:szCs w:val="28"/>
        </w:rPr>
        <w:t>Перечень основных целевых показателей муниципальной программы</w:t>
      </w:r>
      <w:r w:rsidR="008142E3">
        <w:rPr>
          <w:rFonts w:ascii="Times New Roman" w:hAnsi="Times New Roman" w:cs="Times New Roman"/>
          <w:sz w:val="28"/>
          <w:szCs w:val="28"/>
        </w:rPr>
        <w:t>», «</w:t>
      </w:r>
      <w:r w:rsidR="008142E3" w:rsidRPr="008142E3">
        <w:rPr>
          <w:rFonts w:ascii="Times New Roman" w:hAnsi="Times New Roman" w:cs="Times New Roman"/>
          <w:sz w:val="28"/>
          <w:szCs w:val="28"/>
        </w:rPr>
        <w:t>Объемы финансирования муниципальной программы по годам реализации</w:t>
      </w:r>
      <w:r w:rsidR="008142E3">
        <w:rPr>
          <w:rFonts w:ascii="Times New Roman" w:hAnsi="Times New Roman" w:cs="Times New Roman"/>
          <w:sz w:val="28"/>
          <w:szCs w:val="28"/>
        </w:rPr>
        <w:t>»</w:t>
      </w:r>
      <w:r w:rsidRPr="00CE2D84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831"/>
      </w:tblGrid>
      <w:tr w:rsidR="00DB60DE" w:rsidRPr="00F2641A" w:rsidTr="00832773">
        <w:trPr>
          <w:trHeight w:val="349"/>
        </w:trPr>
        <w:tc>
          <w:tcPr>
            <w:tcW w:w="2808" w:type="dxa"/>
          </w:tcPr>
          <w:p w:rsidR="00DB60DE" w:rsidRPr="00924821" w:rsidRDefault="006D2300" w:rsidP="00832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2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Цели и задачи муниципальной программы</w:t>
            </w:r>
          </w:p>
        </w:tc>
        <w:tc>
          <w:tcPr>
            <w:tcW w:w="6831" w:type="dxa"/>
          </w:tcPr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Задачи муниципальной программы: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детей современными условиями при реализации государственного стандарта общего образования;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предоставление детям с ограниченными возможностями здоровья специального (коррекционного) образования в образовательных организациях для обучающихся, воспитанников с ограниченными возможностями здоровья;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функционирования общеобразовательных организаций в рамках национальной образовательной инициативы «Наша новая школа»;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осуществление мероприятий по организации питания в муниципальных общеобразовательных организациях;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и основного государственного экзамена на территории Кушвинского городского округа;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7)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государственных  гарантий прав граждан на получение общедоступного и бесплатного общего образования в муниципальных общеобразовательных организациях;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8)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формирования политехнической линии, создание пространства профессионального самоопределения и допрофессиональной подготовки в инженерно-технической сфере для учащихся общеобразовательных учреждений;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9)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развитие системы дополнительного образования детей;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10)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вовлечение молодежи в программы и мероприятия, направленные на формирование активной жизненной позиции, потребности в здоровом образе жизни;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привлечение молодежи к участию в общественной жизни, вовлечение молодых людей в деятельность органов самоуправления в различных сферах жизни  общества;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развитие инфраструктуры   муниципальных образовательных организаций для организации патриотического воспитания граждан в Кушвинском городском округе;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модернизация содержания и форм патриотического воспитания как условие вовлечения широких масс граждан в Кушвинском городском округе в мероприятия историко-патриотической, героико-патриотической, военно-патриотической направленности;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организация трудоустройства несовершеннолетних граждан в возрасте от 14 до 17 лет в каникулярное и свободное от обучения время;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временными трудовыми местами подростков, находящихся в трудной жизненной ситуации;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развитие системы учебно-исследовательских, научно – технических мероприятий в целях повышения мотивации детей и подростков к изобретательской и рационализаторской </w:t>
            </w:r>
            <w:r w:rsidRPr="006D230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17)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деятельности Управления образования Кушвинского городского округа и подведомственных муниципальных учреждений;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18)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соответствия состояния зданий и помещений муниципальных образовательных организаций требованиям комплексной безопасности;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19)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формирование у детей навыков безопасного поведения на улицах и дорогах;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20)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организация отдыха и оздоровления детей в Кушвинском городском округе;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соответствия состояния зданий и помещений муниципальных образовательных организаций требованиям действующего законодательства;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создание в образовательных организациях условий для успешной социализации детей с ограниченными возможностями здоровья и детей-инвалидов;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подвоза детей из сельской местности до базовых школ;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</w:r>
            <w:r w:rsidR="00BC57E2">
              <w:rPr>
                <w:rFonts w:ascii="Times New Roman" w:hAnsi="Times New Roman"/>
                <w:sz w:val="24"/>
                <w:szCs w:val="24"/>
              </w:rPr>
              <w:t>м</w:t>
            </w:r>
            <w:r w:rsidR="00BC57E2" w:rsidRPr="00BC57E2">
              <w:rPr>
                <w:rFonts w:ascii="Times New Roman" w:hAnsi="Times New Roman"/>
                <w:sz w:val="24"/>
                <w:szCs w:val="24"/>
              </w:rPr>
              <w:t>атериально-техническое обеспечение муниципальных учреждений, подведомственных Управлению образования  Кушвинского городского округа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повышение уровня доступности инвалидов и других МГН к образовательным организациям и услугам в сфере образования в Кушвинском городском округе;</w:t>
            </w:r>
          </w:p>
          <w:p w:rsidR="00DB60DE" w:rsidRPr="00203B67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информационно-методическое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округа.</w:t>
            </w:r>
          </w:p>
        </w:tc>
      </w:tr>
      <w:tr w:rsidR="006D2300" w:rsidRPr="00F2641A" w:rsidTr="00832773">
        <w:trPr>
          <w:trHeight w:val="349"/>
        </w:trPr>
        <w:tc>
          <w:tcPr>
            <w:tcW w:w="2808" w:type="dxa"/>
          </w:tcPr>
          <w:p w:rsidR="006D2300" w:rsidRPr="006D2300" w:rsidRDefault="006D2300" w:rsidP="008327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2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6831" w:type="dxa"/>
          </w:tcPr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отношение численности детей в возрасте 3-7 лет, которым предоставлена возможность получать услуги дошкольного образования, к общей численности детей в возрасте 3-7 лет, скорректированной на численность детей в возрасте 5-7 лет, обучающихся в школе, в том числе для детей с ОВЗ;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обеспечение  доступности дошкольного образования для детей в возрасте от 1,5 до 3 лет, в том числе для детей с ОВЗ;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охват детей школьного возраста в муниципальных общеобразовательных организациях Кушвинского городского округа  образовательными услугами в рамках государственного образовательного стандарта и федерального государственного образовательного стандарта;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доля педагогических и руководящих работников, прошедших курсы повышения квалификации в связи с </w:t>
            </w:r>
            <w:r w:rsidRPr="006D2300">
              <w:rPr>
                <w:rFonts w:ascii="Times New Roman" w:hAnsi="Times New Roman"/>
                <w:sz w:val="24"/>
                <w:szCs w:val="24"/>
              </w:rPr>
              <w:lastRenderedPageBreak/>
              <w:t>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7)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8)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охват детей школьного возраста с ограниченными возможностями здоровья образовательными услугами коррекционного образования;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9)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общеобразовательных организаций,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организации, в общем количестве общеобразовательных организаций;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10)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охват организованным горячим питанием учащихся общеобразовательных организаций;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соотношение уровня средней заработной платы педагогических работников  общеобразовательных школ и средней заработной платы в экономике Свердловской области;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учащихся общеобразовательных организаций,  в отношении которых реализованы профориентационные мероприятия, в общей численности учащихся общеобразовательных учреждений;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количество заключенных договоров о сотрудничестве между общеобразовательными организациями и профессиональными образовательными организациями, хозяйствующими субъектами для реализации мероприятий по профориентационной работе;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17)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соотношение среднемесячной заработной платы педагогических работников муниципальных организаций </w:t>
            </w:r>
            <w:r w:rsidRPr="006D2300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дополнительного образования детей к среднемесячной заработной плате учителей общеобразовательных организаций в Свердловской области;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18)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доля юных граждан, принявших участие в программах и мероприятиях, направленных на формирование активной жизненной позиции и здорового образа жизни;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19)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увеличение доли молодых граждан, регулярно участвующей в деятельности общественных объединений, различных форм общественного самоуправления;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20)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муниципальных образовательных организаций, улучшивших учебно-материальные условия организации патриотического воспитания;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муниципальных образовательных организаций, реализующих инновационные программы патриотической направленности и участвующих в конкурсах на получение грантов;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увеличение количества несовершеннолетних граждан в возрасте от 14 до 17 лет, трудоустроенных в каникулярное время  для работы на социально-важных объектах городского округа;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увеличение количества трудоустроенных несовершеннолетних граждан в возрасте от 14 до 17 лет, находящихся в трудной жизненной ситуации;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 обучающихся,  вовлеченных в учебно-исследовательские, научно – технические, спортивно – технические мероприятия  в рамках изобретательской и рационализаторской деятельности, в общей численности обучающихся;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целевых показателей муниципальной программы «Развитие системы образования в Кушвинском городском округе до 2020 года», значения которых достигли или превысили запланированные;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проведенных контрольных мероприятий ведомственного финансового контроля организаций, подведомственных Управлению образования Кушвинского городского округа, от  запланированных;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27)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устраненных нарушений в общем числе нарушений, выявленных в ходе контрольных мероприятий ведомственного финансового контроля  организаций, подведомственных Управлению образования Кушвинского городского;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28)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количество учреждений, которым предоставлены муниципальные услуги муниципальными учреждениями  «Ресурсный центр» и «Централизованная бухгалтерия»;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29)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количество победителей профессиональных конкурсов для педагогических работников образовательных организаций, подведомственных Управлению образования Кушвинского городского округа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30)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зданий муниципальных образовательных организаций, соответствующих требованиям комплексной  безопасности;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доля образовательных учреждений, обеспеченных </w:t>
            </w:r>
            <w:r w:rsidRPr="006D2300">
              <w:rPr>
                <w:rFonts w:ascii="Times New Roman" w:hAnsi="Times New Roman"/>
                <w:sz w:val="24"/>
                <w:szCs w:val="24"/>
              </w:rPr>
              <w:lastRenderedPageBreak/>
              <w:t>средствами индивидуальной защиты в ЧС в соответствии с требованиями;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несовершеннолетних участников дорожно-транспортных происшествий, в общей численности обучающихся;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34)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количество оборудованных кабинетов «Светофор» в общеобразовательных учреждениях;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35)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детей и подростков, получивших услуги по организации отдыха и оздоровления в санаторно-курортных учреждениях, загородных детских оздоровительных лагерях, от общей  численности детей школьного возраста;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36)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37)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38)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доля детей-инвалидов, получающих общее образование на дому в дистанционной форме, от общей численности детей-инвалидов, которым не противопоказано обучение по дистанционным технологиям;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39)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>доля обучающихся муниципальных общеобразовательных учреждений, нуждающихся в подвозе, обеспеченных подвозом до базовых школ;</w:t>
            </w:r>
          </w:p>
          <w:p w:rsidR="006D2300" w:rsidRPr="006D2300" w:rsidRDefault="00BC57E2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7E2">
              <w:rPr>
                <w:rFonts w:ascii="Times New Roman" w:hAnsi="Times New Roman"/>
                <w:sz w:val="24"/>
                <w:szCs w:val="24"/>
              </w:rPr>
              <w:t>40)</w:t>
            </w:r>
            <w:r w:rsidRPr="00BC57E2">
              <w:rPr>
                <w:rFonts w:ascii="Times New Roman" w:hAnsi="Times New Roman"/>
                <w:sz w:val="24"/>
                <w:szCs w:val="24"/>
              </w:rPr>
              <w:tab/>
              <w:t>приобретение оборудования, оргтехники и комплектующих к ним;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41)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доля муниципальных образовательных организаций, на которые сформированы паспорта доступности, среди  общего  количества муниципальных образовательных организаций  Кушвинского городского округа;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42)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доля муниципальных образовательных организаций, в которых сформирована универсальная безбарьерная  среда, </w:t>
            </w:r>
            <w:r w:rsidRPr="006D2300">
              <w:rPr>
                <w:rFonts w:ascii="Times New Roman" w:hAnsi="Times New Roman"/>
                <w:sz w:val="24"/>
                <w:szCs w:val="24"/>
              </w:rPr>
              <w:lastRenderedPageBreak/>
              <w:t>позволяющая обеспечить совместное обучение инвалидов и лиц, не имеющих нарушений развития, в общем количестве муниципальных образовательных организаций;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43)</w:t>
            </w:r>
            <w:r w:rsidRPr="006D2300">
              <w:rPr>
                <w:rFonts w:ascii="Times New Roman" w:hAnsi="Times New Roman"/>
                <w:sz w:val="24"/>
                <w:szCs w:val="24"/>
              </w:rPr>
              <w:tab/>
              <w:t xml:space="preserve"> доля специалистов, прошедших обучение и повышение квалификации по вопросам реабилитации</w:t>
            </w:r>
          </w:p>
          <w:p w:rsidR="006D2300" w:rsidRPr="006D2300" w:rsidRDefault="006D2300" w:rsidP="006D230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300">
              <w:rPr>
                <w:rFonts w:ascii="Times New Roman" w:hAnsi="Times New Roman"/>
                <w:sz w:val="24"/>
                <w:szCs w:val="24"/>
              </w:rPr>
              <w:t>и социальной интеграции инвалидов, среди всех специалистов, занятых в сфере образования в Кушвинском городском округе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57E2" w:rsidRPr="00F2641A" w:rsidTr="00832773">
        <w:trPr>
          <w:trHeight w:val="349"/>
        </w:trPr>
        <w:tc>
          <w:tcPr>
            <w:tcW w:w="2808" w:type="dxa"/>
          </w:tcPr>
          <w:p w:rsidR="00BC57E2" w:rsidRPr="00924821" w:rsidRDefault="00BC57E2" w:rsidP="00357B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48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831" w:type="dxa"/>
          </w:tcPr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ВСЕГО: 3</w:t>
            </w:r>
            <w:r w:rsidR="00885A84">
              <w:rPr>
                <w:rFonts w:ascii="Times New Roman" w:hAnsi="Times New Roman"/>
                <w:sz w:val="24"/>
                <w:szCs w:val="24"/>
              </w:rPr>
              <w:t> 838 360 144,29</w:t>
            </w:r>
            <w:r w:rsidRPr="00885A84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2015 год – 627 202 671,34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2016 год – 668 837 379,42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2017 год – 660 426 324,65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885A84">
              <w:rPr>
                <w:rFonts w:ascii="Times New Roman" w:hAnsi="Times New Roman"/>
                <w:sz w:val="24"/>
                <w:szCs w:val="24"/>
              </w:rPr>
              <w:t>686 060 177,24</w:t>
            </w:r>
            <w:r w:rsidRPr="00885A84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2019 год – 533 924 155,05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2020 год – 661 909 436,59 рублей; 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федеральный бюджет: 1 243 431,00 рублей,  в том числе: 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2015 год – 1 243 431,00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областной бюджет: 2 188 028 791,00 рублей, в том числе: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2015 год – 293 909 221,00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2016 год – 367 560 000,00 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2017 год – 386 353 670,00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885A84">
              <w:rPr>
                <w:rFonts w:ascii="Times New Roman" w:hAnsi="Times New Roman"/>
                <w:sz w:val="24"/>
                <w:szCs w:val="24"/>
              </w:rPr>
              <w:t>390 982 200,00</w:t>
            </w:r>
            <w:r w:rsidRPr="00885A84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2019 год – 368 603 900,00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2020 год – 380 694 800,00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местный бюджет: 1 245 144 026,76 рублей,  в том числе: 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2015 год – 282 835 287,84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2016 год – 228 844 584,91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2017 год – 219 338 208,73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2018 год – 211 572 296,20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2019 год – 93 329 633,77 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2020 год – 209 224 015,31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источники: </w:t>
            </w:r>
            <w:r w:rsidR="00885A84">
              <w:rPr>
                <w:rFonts w:ascii="Times New Roman" w:hAnsi="Times New Roman"/>
                <w:sz w:val="24"/>
                <w:szCs w:val="24"/>
              </w:rPr>
              <w:t>403 868 895,53</w:t>
            </w:r>
            <w:r w:rsidRPr="00885A84">
              <w:rPr>
                <w:rFonts w:ascii="Times New Roman" w:hAnsi="Times New Roman"/>
                <w:sz w:val="24"/>
                <w:szCs w:val="24"/>
              </w:rPr>
              <w:t xml:space="preserve"> рублей, в том числе: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2015 год – 49 214 731,50 рублей; 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2016 год – 72 432 794,51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2017 год – 54 734 445,92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885A84">
              <w:rPr>
                <w:rFonts w:ascii="Times New Roman" w:hAnsi="Times New Roman"/>
                <w:sz w:val="24"/>
                <w:szCs w:val="24"/>
              </w:rPr>
              <w:t>83 505 681,04</w:t>
            </w:r>
            <w:r w:rsidRPr="00885A84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BC57E2" w:rsidRPr="00885A84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2019 год -  71 990 621,28 рублей;</w:t>
            </w:r>
          </w:p>
          <w:p w:rsidR="00BC57E2" w:rsidRPr="00203B67" w:rsidRDefault="00BC57E2" w:rsidP="00357B9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A84">
              <w:rPr>
                <w:rFonts w:ascii="Times New Roman" w:hAnsi="Times New Roman"/>
                <w:sz w:val="24"/>
                <w:szCs w:val="24"/>
              </w:rPr>
              <w:t>2020 год -  71 990 621,28 рублей.</w:t>
            </w:r>
          </w:p>
        </w:tc>
      </w:tr>
    </w:tbl>
    <w:p w:rsidR="00AD30F9" w:rsidRDefault="004511D1" w:rsidP="00AD3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4A44">
        <w:rPr>
          <w:rFonts w:ascii="Times New Roman" w:hAnsi="Times New Roman"/>
          <w:sz w:val="28"/>
          <w:szCs w:val="28"/>
        </w:rPr>
        <w:t>1.</w:t>
      </w:r>
      <w:r w:rsidR="00DB60D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 </w:t>
      </w:r>
      <w:r w:rsidR="00AD30F9" w:rsidRPr="00AD30F9">
        <w:rPr>
          <w:rFonts w:ascii="Times New Roman" w:hAnsi="Times New Roman"/>
          <w:sz w:val="28"/>
          <w:szCs w:val="28"/>
        </w:rPr>
        <w:t xml:space="preserve">Приложение № 1 «Цели, задачи и целевые показатели реализации муниципальной программы Кушвинского городского округа  «Развитие системы образования в Кушвинском городском округе до 2020 года» к муниципальной программе Кушвинского городского округа  «Развитие системы образования в Кушвинском городском округе до 2020 года» изложить в </w:t>
      </w:r>
      <w:r w:rsidR="004608C3">
        <w:rPr>
          <w:rFonts w:ascii="Times New Roman" w:hAnsi="Times New Roman"/>
          <w:sz w:val="28"/>
          <w:szCs w:val="28"/>
        </w:rPr>
        <w:t>новой редакции (приложение № 1);</w:t>
      </w:r>
    </w:p>
    <w:p w:rsidR="004608C3" w:rsidRPr="00AD30F9" w:rsidRDefault="004608C3" w:rsidP="00AD3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30F9">
        <w:rPr>
          <w:rFonts w:ascii="Times New Roman" w:hAnsi="Times New Roman"/>
          <w:sz w:val="28"/>
          <w:szCs w:val="28"/>
        </w:rPr>
        <w:t>1.3. Приложение № 2 «План мероприятий по выполнению муниципальной программы Кушвинского городского округа «Развитие системы образования в Кушвинском городском округе до 2020 года» к муниципальной программе Кушвинского городского округа «Развитие системы образования в Кушвинском городском округе до 2020 года» изложить в новой редакции (приложение № 2).</w:t>
      </w:r>
    </w:p>
    <w:p w:rsidR="00FB471F" w:rsidRDefault="00FB471F" w:rsidP="0006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Н</w:t>
      </w:r>
      <w:r w:rsidRPr="00125227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опубликовать в газете «Муниципальный вестник» и р</w:t>
      </w:r>
      <w:r w:rsidRPr="00125227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Кушвинского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27">
        <w:rPr>
          <w:rFonts w:ascii="Times New Roman" w:hAnsi="Times New Roman" w:cs="Times New Roman"/>
          <w:sz w:val="28"/>
          <w:szCs w:val="28"/>
        </w:rPr>
        <w:t>в сети Интернет.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038" w:rsidRDefault="004E2038" w:rsidP="0006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FB471F" w:rsidRPr="00125227" w:rsidRDefault="004E2038" w:rsidP="00066F2F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471F">
        <w:rPr>
          <w:rFonts w:ascii="Times New Roman" w:hAnsi="Times New Roman" w:cs="Times New Roman"/>
          <w:sz w:val="28"/>
          <w:szCs w:val="28"/>
        </w:rPr>
        <w:t>.</w:t>
      </w:r>
      <w:r w:rsidR="00FB471F" w:rsidRPr="00125227">
        <w:rPr>
          <w:rFonts w:ascii="Times New Roman" w:hAnsi="Times New Roman" w:cs="Times New Roman"/>
          <w:sz w:val="28"/>
          <w:szCs w:val="28"/>
        </w:rPr>
        <w:t xml:space="preserve"> Контроль </w:t>
      </w:r>
      <w:r w:rsidR="00FB471F">
        <w:rPr>
          <w:rFonts w:ascii="Times New Roman" w:hAnsi="Times New Roman" w:cs="Times New Roman"/>
          <w:sz w:val="28"/>
          <w:szCs w:val="28"/>
        </w:rPr>
        <w:t>за</w:t>
      </w:r>
      <w:r w:rsidR="00FB471F" w:rsidRPr="00125227">
        <w:rPr>
          <w:rFonts w:ascii="Times New Roman" w:hAnsi="Times New Roman" w:cs="Times New Roman"/>
          <w:sz w:val="28"/>
          <w:szCs w:val="28"/>
        </w:rPr>
        <w:t xml:space="preserve"> </w:t>
      </w:r>
      <w:r w:rsidR="00FB471F">
        <w:rPr>
          <w:rFonts w:ascii="Times New Roman" w:hAnsi="Times New Roman" w:cs="Times New Roman"/>
          <w:sz w:val="28"/>
          <w:szCs w:val="28"/>
        </w:rPr>
        <w:t>ис</w:t>
      </w:r>
      <w:r w:rsidR="00FB471F"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FB471F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Кушвинского городского округа             Веремчук В.Н.</w:t>
      </w:r>
    </w:p>
    <w:p w:rsidR="000F1853" w:rsidRDefault="000F1853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D4A" w:rsidRDefault="00114D4A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0F9" w:rsidRDefault="00AD30F9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0F9" w:rsidRPr="00C2464D" w:rsidRDefault="00AD30F9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C2464D" w:rsidRDefault="00FB471F" w:rsidP="007171B8">
      <w:pPr>
        <w:rPr>
          <w:rFonts w:ascii="Times New Roman" w:hAnsi="Times New Roman" w:cs="Times New Roman"/>
          <w:sz w:val="28"/>
          <w:szCs w:val="28"/>
        </w:rPr>
        <w:sectPr w:rsidR="00FB471F" w:rsidRPr="00C2464D" w:rsidSect="00874297">
          <w:headerReference w:type="default" r:id="rId8"/>
          <w:pgSz w:w="11906" w:h="16838"/>
          <w:pgMar w:top="851" w:right="707" w:bottom="851" w:left="1418" w:header="709" w:footer="709" w:gutter="0"/>
          <w:cols w:space="708"/>
          <w:titlePg/>
          <w:docGrid w:linePitch="360"/>
        </w:sectPr>
      </w:pPr>
      <w:r w:rsidRPr="00C2464D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</w:t>
      </w:r>
      <w:r w:rsidRPr="00C2464D">
        <w:rPr>
          <w:rFonts w:ascii="Times New Roman" w:hAnsi="Times New Roman" w:cs="Times New Roman"/>
          <w:sz w:val="28"/>
          <w:szCs w:val="28"/>
        </w:rPr>
        <w:tab/>
      </w:r>
      <w:r w:rsidRPr="00C2464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464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9684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961D6">
        <w:rPr>
          <w:rFonts w:ascii="Times New Roman" w:hAnsi="Times New Roman" w:cs="Times New Roman"/>
          <w:sz w:val="28"/>
          <w:szCs w:val="28"/>
        </w:rPr>
        <w:t>М.В.Слепухин</w:t>
      </w:r>
    </w:p>
    <w:p w:rsidR="00FB471F" w:rsidRPr="00BC28C3" w:rsidRDefault="00FB471F" w:rsidP="007961D6">
      <w:pPr>
        <w:spacing w:after="0" w:line="240" w:lineRule="auto"/>
        <w:rPr>
          <w:rFonts w:ascii="Times New Roman" w:hAnsi="Times New Roman" w:cs="Times New Roman"/>
        </w:rPr>
      </w:pPr>
    </w:p>
    <w:sectPr w:rsidR="00FB471F" w:rsidRPr="00BC28C3" w:rsidSect="004F1BCB">
      <w:headerReference w:type="default" r:id="rId9"/>
      <w:pgSz w:w="11906" w:h="16838"/>
      <w:pgMar w:top="1134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4FF" w:rsidRDefault="00BC34FF" w:rsidP="003B07F0">
      <w:pPr>
        <w:spacing w:after="0" w:line="240" w:lineRule="auto"/>
      </w:pPr>
      <w:r>
        <w:separator/>
      </w:r>
    </w:p>
  </w:endnote>
  <w:endnote w:type="continuationSeparator" w:id="0">
    <w:p w:rsidR="00BC34FF" w:rsidRDefault="00BC34FF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4FF" w:rsidRDefault="00BC34FF" w:rsidP="003B07F0">
      <w:pPr>
        <w:spacing w:after="0" w:line="240" w:lineRule="auto"/>
      </w:pPr>
      <w:r>
        <w:separator/>
      </w:r>
    </w:p>
  </w:footnote>
  <w:footnote w:type="continuationSeparator" w:id="0">
    <w:p w:rsidR="00BC34FF" w:rsidRDefault="00BC34FF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1F" w:rsidRDefault="00E7544C">
    <w:pPr>
      <w:pStyle w:val="a8"/>
      <w:jc w:val="center"/>
    </w:pPr>
    <w:fldSimple w:instr=" PAGE   \* MERGEFORMAT ">
      <w:r w:rsidR="007961D6">
        <w:rPr>
          <w:noProof/>
        </w:rPr>
        <w:t>8</w:t>
      </w:r>
    </w:fldSimple>
  </w:p>
  <w:p w:rsidR="00FB471F" w:rsidRDefault="00FB471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1F" w:rsidRDefault="00E7544C">
    <w:pPr>
      <w:pStyle w:val="a8"/>
      <w:jc w:val="center"/>
    </w:pPr>
    <w:fldSimple w:instr=" PAGE   \* MERGEFORMAT ">
      <w:r w:rsidR="00FB471F">
        <w:rPr>
          <w:noProof/>
        </w:rPr>
        <w:t>4</w:t>
      </w:r>
    </w:fldSimple>
  </w:p>
  <w:p w:rsidR="00FB471F" w:rsidRDefault="00FB47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0253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17481"/>
    <w:rsid w:val="00020618"/>
    <w:rsid w:val="0002207A"/>
    <w:rsid w:val="000226BD"/>
    <w:rsid w:val="00023B6E"/>
    <w:rsid w:val="000261E0"/>
    <w:rsid w:val="0002622C"/>
    <w:rsid w:val="00026B3A"/>
    <w:rsid w:val="00031B5E"/>
    <w:rsid w:val="00034A21"/>
    <w:rsid w:val="00034B13"/>
    <w:rsid w:val="00034D67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2BF"/>
    <w:rsid w:val="00050EF0"/>
    <w:rsid w:val="00051E24"/>
    <w:rsid w:val="000543DA"/>
    <w:rsid w:val="00057169"/>
    <w:rsid w:val="00057C47"/>
    <w:rsid w:val="00057E0D"/>
    <w:rsid w:val="0006014B"/>
    <w:rsid w:val="000605C2"/>
    <w:rsid w:val="00060B05"/>
    <w:rsid w:val="000616B5"/>
    <w:rsid w:val="00063F64"/>
    <w:rsid w:val="00064AD1"/>
    <w:rsid w:val="0006596D"/>
    <w:rsid w:val="000665BC"/>
    <w:rsid w:val="00066F2F"/>
    <w:rsid w:val="00067493"/>
    <w:rsid w:val="0007011A"/>
    <w:rsid w:val="000741DA"/>
    <w:rsid w:val="00074D03"/>
    <w:rsid w:val="00075284"/>
    <w:rsid w:val="000771FD"/>
    <w:rsid w:val="0008039E"/>
    <w:rsid w:val="00080BBE"/>
    <w:rsid w:val="00080EBB"/>
    <w:rsid w:val="00081AEC"/>
    <w:rsid w:val="00081D78"/>
    <w:rsid w:val="0008211B"/>
    <w:rsid w:val="00082518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84D"/>
    <w:rsid w:val="000969E3"/>
    <w:rsid w:val="00096A08"/>
    <w:rsid w:val="0009734A"/>
    <w:rsid w:val="000A0EA0"/>
    <w:rsid w:val="000A1972"/>
    <w:rsid w:val="000A364C"/>
    <w:rsid w:val="000A412E"/>
    <w:rsid w:val="000A6230"/>
    <w:rsid w:val="000A6AE1"/>
    <w:rsid w:val="000A6E5C"/>
    <w:rsid w:val="000A7124"/>
    <w:rsid w:val="000A745F"/>
    <w:rsid w:val="000A7C13"/>
    <w:rsid w:val="000A7FA4"/>
    <w:rsid w:val="000B0045"/>
    <w:rsid w:val="000B145A"/>
    <w:rsid w:val="000B1CFF"/>
    <w:rsid w:val="000B4B0B"/>
    <w:rsid w:val="000B6092"/>
    <w:rsid w:val="000B6B13"/>
    <w:rsid w:val="000B73B8"/>
    <w:rsid w:val="000B78E2"/>
    <w:rsid w:val="000C0E4B"/>
    <w:rsid w:val="000C1837"/>
    <w:rsid w:val="000C1D53"/>
    <w:rsid w:val="000C1EA2"/>
    <w:rsid w:val="000C1FF1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1853"/>
    <w:rsid w:val="000F23FA"/>
    <w:rsid w:val="000F2E86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4D4A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355A"/>
    <w:rsid w:val="00123714"/>
    <w:rsid w:val="00125227"/>
    <w:rsid w:val="00125462"/>
    <w:rsid w:val="001276F4"/>
    <w:rsid w:val="00127932"/>
    <w:rsid w:val="00132252"/>
    <w:rsid w:val="00132D28"/>
    <w:rsid w:val="00133D33"/>
    <w:rsid w:val="00133E16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1FC2"/>
    <w:rsid w:val="0014220C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32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AB9"/>
    <w:rsid w:val="001A1651"/>
    <w:rsid w:val="001A20BD"/>
    <w:rsid w:val="001A3223"/>
    <w:rsid w:val="001A4E6F"/>
    <w:rsid w:val="001A4FFE"/>
    <w:rsid w:val="001A65FB"/>
    <w:rsid w:val="001A6681"/>
    <w:rsid w:val="001B211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6A7"/>
    <w:rsid w:val="001D27F3"/>
    <w:rsid w:val="001D3DB6"/>
    <w:rsid w:val="001D46E0"/>
    <w:rsid w:val="001D5A6E"/>
    <w:rsid w:val="001D6148"/>
    <w:rsid w:val="001D61F8"/>
    <w:rsid w:val="001D7915"/>
    <w:rsid w:val="001E028C"/>
    <w:rsid w:val="001E054D"/>
    <w:rsid w:val="001E1CA5"/>
    <w:rsid w:val="001E1FF1"/>
    <w:rsid w:val="001E3106"/>
    <w:rsid w:val="001E3A6B"/>
    <w:rsid w:val="001E3DC2"/>
    <w:rsid w:val="001E47B9"/>
    <w:rsid w:val="001E5062"/>
    <w:rsid w:val="001E5D8F"/>
    <w:rsid w:val="001E6D8B"/>
    <w:rsid w:val="001E71E1"/>
    <w:rsid w:val="001E75A6"/>
    <w:rsid w:val="001F1373"/>
    <w:rsid w:val="001F13D9"/>
    <w:rsid w:val="001F1F35"/>
    <w:rsid w:val="001F2DBC"/>
    <w:rsid w:val="001F4E75"/>
    <w:rsid w:val="001F51FD"/>
    <w:rsid w:val="001F60F0"/>
    <w:rsid w:val="001F670D"/>
    <w:rsid w:val="001F6FE4"/>
    <w:rsid w:val="002004EE"/>
    <w:rsid w:val="002007CE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1469"/>
    <w:rsid w:val="00212283"/>
    <w:rsid w:val="00212C2A"/>
    <w:rsid w:val="00213C3F"/>
    <w:rsid w:val="00214DD5"/>
    <w:rsid w:val="00215284"/>
    <w:rsid w:val="00215A62"/>
    <w:rsid w:val="00215CC6"/>
    <w:rsid w:val="002161FF"/>
    <w:rsid w:val="00217A34"/>
    <w:rsid w:val="002200B5"/>
    <w:rsid w:val="00220216"/>
    <w:rsid w:val="0022031D"/>
    <w:rsid w:val="00220853"/>
    <w:rsid w:val="0022270C"/>
    <w:rsid w:val="0022291C"/>
    <w:rsid w:val="0022314C"/>
    <w:rsid w:val="0022360F"/>
    <w:rsid w:val="002255E9"/>
    <w:rsid w:val="002262F0"/>
    <w:rsid w:val="00226381"/>
    <w:rsid w:val="00226879"/>
    <w:rsid w:val="00226D48"/>
    <w:rsid w:val="00227285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1B12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2FE9"/>
    <w:rsid w:val="002534D3"/>
    <w:rsid w:val="002535E2"/>
    <w:rsid w:val="00254933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A1AEC"/>
    <w:rsid w:val="002A2E0C"/>
    <w:rsid w:val="002A3C19"/>
    <w:rsid w:val="002A434F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59F"/>
    <w:rsid w:val="002C2C95"/>
    <w:rsid w:val="002C4A44"/>
    <w:rsid w:val="002C56A5"/>
    <w:rsid w:val="002C7C4C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247B"/>
    <w:rsid w:val="002E3487"/>
    <w:rsid w:val="002E4220"/>
    <w:rsid w:val="002E4F32"/>
    <w:rsid w:val="002E52C4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CC5"/>
    <w:rsid w:val="00335DEE"/>
    <w:rsid w:val="00336288"/>
    <w:rsid w:val="00336B3E"/>
    <w:rsid w:val="0033797D"/>
    <w:rsid w:val="003379AE"/>
    <w:rsid w:val="00340A6E"/>
    <w:rsid w:val="0034123B"/>
    <w:rsid w:val="00341330"/>
    <w:rsid w:val="00341B34"/>
    <w:rsid w:val="0034345E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3FBE"/>
    <w:rsid w:val="003657EC"/>
    <w:rsid w:val="00370525"/>
    <w:rsid w:val="0037167D"/>
    <w:rsid w:val="00371A1E"/>
    <w:rsid w:val="00371FFA"/>
    <w:rsid w:val="0037637E"/>
    <w:rsid w:val="0037686A"/>
    <w:rsid w:val="0038077D"/>
    <w:rsid w:val="00380786"/>
    <w:rsid w:val="00381586"/>
    <w:rsid w:val="0038213A"/>
    <w:rsid w:val="00383C0F"/>
    <w:rsid w:val="00383E99"/>
    <w:rsid w:val="0038431A"/>
    <w:rsid w:val="00384674"/>
    <w:rsid w:val="00384E35"/>
    <w:rsid w:val="00385701"/>
    <w:rsid w:val="00390147"/>
    <w:rsid w:val="00390D6F"/>
    <w:rsid w:val="003921FC"/>
    <w:rsid w:val="003926E3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9BA"/>
    <w:rsid w:val="003A2824"/>
    <w:rsid w:val="003A35AA"/>
    <w:rsid w:val="003A4FA4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D7FCB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0DDE"/>
    <w:rsid w:val="003F1401"/>
    <w:rsid w:val="003F14CB"/>
    <w:rsid w:val="003F1F2C"/>
    <w:rsid w:val="003F1FCB"/>
    <w:rsid w:val="003F2AB5"/>
    <w:rsid w:val="003F2B84"/>
    <w:rsid w:val="003F2CC9"/>
    <w:rsid w:val="003F3265"/>
    <w:rsid w:val="003F3C5F"/>
    <w:rsid w:val="003F3ED1"/>
    <w:rsid w:val="003F47D3"/>
    <w:rsid w:val="003F50FC"/>
    <w:rsid w:val="003F61EE"/>
    <w:rsid w:val="004005C1"/>
    <w:rsid w:val="00401B26"/>
    <w:rsid w:val="00401DE7"/>
    <w:rsid w:val="00402EF2"/>
    <w:rsid w:val="00402F2C"/>
    <w:rsid w:val="004039B7"/>
    <w:rsid w:val="00403E04"/>
    <w:rsid w:val="004045A5"/>
    <w:rsid w:val="00404DE0"/>
    <w:rsid w:val="00406B26"/>
    <w:rsid w:val="00407EBB"/>
    <w:rsid w:val="004101AA"/>
    <w:rsid w:val="0041205E"/>
    <w:rsid w:val="00412455"/>
    <w:rsid w:val="004125E6"/>
    <w:rsid w:val="00412D1C"/>
    <w:rsid w:val="00412D2D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3CD2"/>
    <w:rsid w:val="00434377"/>
    <w:rsid w:val="004347EF"/>
    <w:rsid w:val="00435678"/>
    <w:rsid w:val="00435737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11D1"/>
    <w:rsid w:val="00452BA9"/>
    <w:rsid w:val="00454228"/>
    <w:rsid w:val="00454B95"/>
    <w:rsid w:val="00454FBD"/>
    <w:rsid w:val="00455801"/>
    <w:rsid w:val="00455F43"/>
    <w:rsid w:val="00456601"/>
    <w:rsid w:val="004572C3"/>
    <w:rsid w:val="004608C3"/>
    <w:rsid w:val="004608E2"/>
    <w:rsid w:val="00461080"/>
    <w:rsid w:val="004618DE"/>
    <w:rsid w:val="00462FFB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113"/>
    <w:rsid w:val="00477285"/>
    <w:rsid w:val="004806FB"/>
    <w:rsid w:val="004807E0"/>
    <w:rsid w:val="00480893"/>
    <w:rsid w:val="00481FB3"/>
    <w:rsid w:val="0048340A"/>
    <w:rsid w:val="0048357F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99F"/>
    <w:rsid w:val="004B5A75"/>
    <w:rsid w:val="004B5B79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E0875"/>
    <w:rsid w:val="004E0B15"/>
    <w:rsid w:val="004E135F"/>
    <w:rsid w:val="004E2038"/>
    <w:rsid w:val="004E398B"/>
    <w:rsid w:val="004E3D08"/>
    <w:rsid w:val="004E3EF7"/>
    <w:rsid w:val="004E3F98"/>
    <w:rsid w:val="004E401F"/>
    <w:rsid w:val="004F141E"/>
    <w:rsid w:val="004F1BCB"/>
    <w:rsid w:val="004F1CF7"/>
    <w:rsid w:val="004F414A"/>
    <w:rsid w:val="004F537D"/>
    <w:rsid w:val="004F605E"/>
    <w:rsid w:val="004F6894"/>
    <w:rsid w:val="004F6B78"/>
    <w:rsid w:val="004F7A6B"/>
    <w:rsid w:val="0050006D"/>
    <w:rsid w:val="00500813"/>
    <w:rsid w:val="00501A02"/>
    <w:rsid w:val="0050250B"/>
    <w:rsid w:val="00503813"/>
    <w:rsid w:val="00504738"/>
    <w:rsid w:val="00504F9D"/>
    <w:rsid w:val="005054BC"/>
    <w:rsid w:val="00506456"/>
    <w:rsid w:val="00507E5D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37FAE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873"/>
    <w:rsid w:val="00563948"/>
    <w:rsid w:val="00564469"/>
    <w:rsid w:val="005647F6"/>
    <w:rsid w:val="00564F09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77BC6"/>
    <w:rsid w:val="00580DAE"/>
    <w:rsid w:val="0058123B"/>
    <w:rsid w:val="005830BE"/>
    <w:rsid w:val="005845BC"/>
    <w:rsid w:val="005847E0"/>
    <w:rsid w:val="005857C0"/>
    <w:rsid w:val="00585E0B"/>
    <w:rsid w:val="00585F4B"/>
    <w:rsid w:val="005866F0"/>
    <w:rsid w:val="005921FF"/>
    <w:rsid w:val="005922C5"/>
    <w:rsid w:val="005925B4"/>
    <w:rsid w:val="00593A5A"/>
    <w:rsid w:val="00593DEB"/>
    <w:rsid w:val="00595A16"/>
    <w:rsid w:val="00596ECD"/>
    <w:rsid w:val="00597111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9BC"/>
    <w:rsid w:val="005D236A"/>
    <w:rsid w:val="005D28BE"/>
    <w:rsid w:val="005D35AF"/>
    <w:rsid w:val="005D5AC6"/>
    <w:rsid w:val="005D5B6C"/>
    <w:rsid w:val="005D627E"/>
    <w:rsid w:val="005D648B"/>
    <w:rsid w:val="005E0430"/>
    <w:rsid w:val="005E044E"/>
    <w:rsid w:val="005E0E83"/>
    <w:rsid w:val="005E17F5"/>
    <w:rsid w:val="005E27FC"/>
    <w:rsid w:val="005E29FB"/>
    <w:rsid w:val="005E2CEB"/>
    <w:rsid w:val="005E3DB9"/>
    <w:rsid w:val="005E3DD7"/>
    <w:rsid w:val="005E4CEE"/>
    <w:rsid w:val="005E714C"/>
    <w:rsid w:val="005E7392"/>
    <w:rsid w:val="005E787F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591B"/>
    <w:rsid w:val="006065A9"/>
    <w:rsid w:val="0060758F"/>
    <w:rsid w:val="00607FD3"/>
    <w:rsid w:val="0061033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C3B"/>
    <w:rsid w:val="0062237F"/>
    <w:rsid w:val="006227D4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0E34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6F43"/>
    <w:rsid w:val="00647F8D"/>
    <w:rsid w:val="006504DF"/>
    <w:rsid w:val="00650CA3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8011A"/>
    <w:rsid w:val="00682425"/>
    <w:rsid w:val="00682A94"/>
    <w:rsid w:val="00682E3A"/>
    <w:rsid w:val="006851DE"/>
    <w:rsid w:val="0068608C"/>
    <w:rsid w:val="0068649B"/>
    <w:rsid w:val="006902E7"/>
    <w:rsid w:val="006906CE"/>
    <w:rsid w:val="0069091F"/>
    <w:rsid w:val="00691D8A"/>
    <w:rsid w:val="00692BED"/>
    <w:rsid w:val="0069317A"/>
    <w:rsid w:val="006939DA"/>
    <w:rsid w:val="00694448"/>
    <w:rsid w:val="00694B99"/>
    <w:rsid w:val="00696805"/>
    <w:rsid w:val="006A3220"/>
    <w:rsid w:val="006A32AB"/>
    <w:rsid w:val="006A3C24"/>
    <w:rsid w:val="006A4003"/>
    <w:rsid w:val="006A4ADE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4A59"/>
    <w:rsid w:val="006C5F71"/>
    <w:rsid w:val="006C6370"/>
    <w:rsid w:val="006C73DD"/>
    <w:rsid w:val="006D08E3"/>
    <w:rsid w:val="006D1478"/>
    <w:rsid w:val="006D18B8"/>
    <w:rsid w:val="006D1A86"/>
    <w:rsid w:val="006D1FD1"/>
    <w:rsid w:val="006D2300"/>
    <w:rsid w:val="006D3197"/>
    <w:rsid w:val="006D3A8B"/>
    <w:rsid w:val="006D52FB"/>
    <w:rsid w:val="006D5C44"/>
    <w:rsid w:val="006E194C"/>
    <w:rsid w:val="006E2BCC"/>
    <w:rsid w:val="006E405D"/>
    <w:rsid w:val="006E617E"/>
    <w:rsid w:val="006E74B3"/>
    <w:rsid w:val="006F0334"/>
    <w:rsid w:val="006F0FFB"/>
    <w:rsid w:val="006F1AD5"/>
    <w:rsid w:val="006F2179"/>
    <w:rsid w:val="006F312E"/>
    <w:rsid w:val="006F31DC"/>
    <w:rsid w:val="006F37B9"/>
    <w:rsid w:val="006F39B7"/>
    <w:rsid w:val="006F5D50"/>
    <w:rsid w:val="006F600E"/>
    <w:rsid w:val="006F7D18"/>
    <w:rsid w:val="006F7D7B"/>
    <w:rsid w:val="00700A46"/>
    <w:rsid w:val="00700E79"/>
    <w:rsid w:val="007039E3"/>
    <w:rsid w:val="00705DCD"/>
    <w:rsid w:val="00706ED1"/>
    <w:rsid w:val="0070768E"/>
    <w:rsid w:val="00707C05"/>
    <w:rsid w:val="00711567"/>
    <w:rsid w:val="00712709"/>
    <w:rsid w:val="0071280E"/>
    <w:rsid w:val="00713765"/>
    <w:rsid w:val="00715CAB"/>
    <w:rsid w:val="00716561"/>
    <w:rsid w:val="00716BB8"/>
    <w:rsid w:val="0071700B"/>
    <w:rsid w:val="007171B8"/>
    <w:rsid w:val="00717BBE"/>
    <w:rsid w:val="00720167"/>
    <w:rsid w:val="007204CF"/>
    <w:rsid w:val="0072067A"/>
    <w:rsid w:val="007212C5"/>
    <w:rsid w:val="007246F5"/>
    <w:rsid w:val="00724BB9"/>
    <w:rsid w:val="007264E7"/>
    <w:rsid w:val="00727A13"/>
    <w:rsid w:val="00730662"/>
    <w:rsid w:val="0073091D"/>
    <w:rsid w:val="00731BA8"/>
    <w:rsid w:val="00731F5C"/>
    <w:rsid w:val="00733527"/>
    <w:rsid w:val="00733F54"/>
    <w:rsid w:val="00735802"/>
    <w:rsid w:val="00736BDE"/>
    <w:rsid w:val="00740B14"/>
    <w:rsid w:val="00741007"/>
    <w:rsid w:val="00741019"/>
    <w:rsid w:val="007418AC"/>
    <w:rsid w:val="00741AC3"/>
    <w:rsid w:val="00743796"/>
    <w:rsid w:val="00743A5F"/>
    <w:rsid w:val="00744AD1"/>
    <w:rsid w:val="00745360"/>
    <w:rsid w:val="00747262"/>
    <w:rsid w:val="00747C77"/>
    <w:rsid w:val="00750011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2127"/>
    <w:rsid w:val="00766103"/>
    <w:rsid w:val="007663E4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961D6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A7A92"/>
    <w:rsid w:val="007B0293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D57C7"/>
    <w:rsid w:val="007E1144"/>
    <w:rsid w:val="007E130C"/>
    <w:rsid w:val="007E181D"/>
    <w:rsid w:val="007E2EC4"/>
    <w:rsid w:val="007E31A1"/>
    <w:rsid w:val="007E7836"/>
    <w:rsid w:val="007F0244"/>
    <w:rsid w:val="007F0FCC"/>
    <w:rsid w:val="007F14B1"/>
    <w:rsid w:val="007F1EC2"/>
    <w:rsid w:val="007F34DD"/>
    <w:rsid w:val="007F3C65"/>
    <w:rsid w:val="007F4016"/>
    <w:rsid w:val="007F5FE1"/>
    <w:rsid w:val="007F67E4"/>
    <w:rsid w:val="007F7093"/>
    <w:rsid w:val="00800387"/>
    <w:rsid w:val="0080160B"/>
    <w:rsid w:val="00802B93"/>
    <w:rsid w:val="00803530"/>
    <w:rsid w:val="00803725"/>
    <w:rsid w:val="00804158"/>
    <w:rsid w:val="008044D3"/>
    <w:rsid w:val="00804EC7"/>
    <w:rsid w:val="008053BD"/>
    <w:rsid w:val="00806280"/>
    <w:rsid w:val="00807A73"/>
    <w:rsid w:val="00810703"/>
    <w:rsid w:val="00811011"/>
    <w:rsid w:val="0081225E"/>
    <w:rsid w:val="008133FB"/>
    <w:rsid w:val="008142E3"/>
    <w:rsid w:val="00814A91"/>
    <w:rsid w:val="00815503"/>
    <w:rsid w:val="008161BF"/>
    <w:rsid w:val="0081783A"/>
    <w:rsid w:val="0082056A"/>
    <w:rsid w:val="00821307"/>
    <w:rsid w:val="0082188B"/>
    <w:rsid w:val="008218F0"/>
    <w:rsid w:val="00821AF0"/>
    <w:rsid w:val="00823189"/>
    <w:rsid w:val="00823D1F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091"/>
    <w:rsid w:val="008441AE"/>
    <w:rsid w:val="00844466"/>
    <w:rsid w:val="00845A99"/>
    <w:rsid w:val="00845EEF"/>
    <w:rsid w:val="0084722F"/>
    <w:rsid w:val="00850413"/>
    <w:rsid w:val="008509D6"/>
    <w:rsid w:val="00850DEF"/>
    <w:rsid w:val="00851F4C"/>
    <w:rsid w:val="00854DED"/>
    <w:rsid w:val="00857E22"/>
    <w:rsid w:val="0086177C"/>
    <w:rsid w:val="0086346E"/>
    <w:rsid w:val="00863624"/>
    <w:rsid w:val="00863CD4"/>
    <w:rsid w:val="00863FB3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4297"/>
    <w:rsid w:val="00874DBB"/>
    <w:rsid w:val="008761EC"/>
    <w:rsid w:val="0087692D"/>
    <w:rsid w:val="00876C28"/>
    <w:rsid w:val="008777EC"/>
    <w:rsid w:val="00881D7F"/>
    <w:rsid w:val="00882E4F"/>
    <w:rsid w:val="008849C3"/>
    <w:rsid w:val="00885A84"/>
    <w:rsid w:val="00886C5C"/>
    <w:rsid w:val="00887015"/>
    <w:rsid w:val="008872FB"/>
    <w:rsid w:val="00887DB8"/>
    <w:rsid w:val="00890BDB"/>
    <w:rsid w:val="00890F80"/>
    <w:rsid w:val="00891181"/>
    <w:rsid w:val="0089128C"/>
    <w:rsid w:val="0089313D"/>
    <w:rsid w:val="00893F48"/>
    <w:rsid w:val="0089445E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A7D52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0C3D"/>
    <w:rsid w:val="008C1811"/>
    <w:rsid w:val="008C2FCC"/>
    <w:rsid w:val="008C3B12"/>
    <w:rsid w:val="008C6BBB"/>
    <w:rsid w:val="008C7F80"/>
    <w:rsid w:val="008D088E"/>
    <w:rsid w:val="008D22F2"/>
    <w:rsid w:val="008D3365"/>
    <w:rsid w:val="008D3782"/>
    <w:rsid w:val="008D4688"/>
    <w:rsid w:val="008D48A7"/>
    <w:rsid w:val="008D4C71"/>
    <w:rsid w:val="008D56BF"/>
    <w:rsid w:val="008D5A76"/>
    <w:rsid w:val="008D5E0F"/>
    <w:rsid w:val="008E3159"/>
    <w:rsid w:val="008E3BF0"/>
    <w:rsid w:val="008E7D94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1F2"/>
    <w:rsid w:val="00901CA0"/>
    <w:rsid w:val="00902489"/>
    <w:rsid w:val="00903528"/>
    <w:rsid w:val="009052A8"/>
    <w:rsid w:val="0091145C"/>
    <w:rsid w:val="0091264A"/>
    <w:rsid w:val="00913CE0"/>
    <w:rsid w:val="00914E58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D7D"/>
    <w:rsid w:val="009273AC"/>
    <w:rsid w:val="00927A8F"/>
    <w:rsid w:val="00930717"/>
    <w:rsid w:val="00930920"/>
    <w:rsid w:val="009310E0"/>
    <w:rsid w:val="0093121C"/>
    <w:rsid w:val="00931DAA"/>
    <w:rsid w:val="0093236A"/>
    <w:rsid w:val="009346D6"/>
    <w:rsid w:val="00934C40"/>
    <w:rsid w:val="00935072"/>
    <w:rsid w:val="009357AB"/>
    <w:rsid w:val="0093695F"/>
    <w:rsid w:val="00937568"/>
    <w:rsid w:val="00937F00"/>
    <w:rsid w:val="00940996"/>
    <w:rsid w:val="0094168E"/>
    <w:rsid w:val="00941810"/>
    <w:rsid w:val="00941DD1"/>
    <w:rsid w:val="0094205D"/>
    <w:rsid w:val="0094692B"/>
    <w:rsid w:val="0094710C"/>
    <w:rsid w:val="00947355"/>
    <w:rsid w:val="0094756A"/>
    <w:rsid w:val="00947655"/>
    <w:rsid w:val="00947B18"/>
    <w:rsid w:val="009503AB"/>
    <w:rsid w:val="00950A0A"/>
    <w:rsid w:val="00950BB4"/>
    <w:rsid w:val="009510B0"/>
    <w:rsid w:val="00951127"/>
    <w:rsid w:val="0095197B"/>
    <w:rsid w:val="0095202A"/>
    <w:rsid w:val="009526B5"/>
    <w:rsid w:val="00953CB9"/>
    <w:rsid w:val="00954315"/>
    <w:rsid w:val="00956B1D"/>
    <w:rsid w:val="00957267"/>
    <w:rsid w:val="009577C5"/>
    <w:rsid w:val="00957E47"/>
    <w:rsid w:val="009619D5"/>
    <w:rsid w:val="00961BA4"/>
    <w:rsid w:val="00962021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23AD"/>
    <w:rsid w:val="009728C0"/>
    <w:rsid w:val="00972D86"/>
    <w:rsid w:val="00973869"/>
    <w:rsid w:val="00974077"/>
    <w:rsid w:val="0097654D"/>
    <w:rsid w:val="00976BF8"/>
    <w:rsid w:val="00982C15"/>
    <w:rsid w:val="00982CA1"/>
    <w:rsid w:val="00983069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6149"/>
    <w:rsid w:val="00996546"/>
    <w:rsid w:val="009970B4"/>
    <w:rsid w:val="009978AB"/>
    <w:rsid w:val="00997F92"/>
    <w:rsid w:val="009A3FE5"/>
    <w:rsid w:val="009A482D"/>
    <w:rsid w:val="009A5FE1"/>
    <w:rsid w:val="009A61D7"/>
    <w:rsid w:val="009A6716"/>
    <w:rsid w:val="009B1404"/>
    <w:rsid w:val="009B160B"/>
    <w:rsid w:val="009B31E4"/>
    <w:rsid w:val="009B321F"/>
    <w:rsid w:val="009B3846"/>
    <w:rsid w:val="009B571C"/>
    <w:rsid w:val="009B6B4C"/>
    <w:rsid w:val="009B7DC8"/>
    <w:rsid w:val="009C0222"/>
    <w:rsid w:val="009C095B"/>
    <w:rsid w:val="009C21B3"/>
    <w:rsid w:val="009C3626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545F"/>
    <w:rsid w:val="009D6965"/>
    <w:rsid w:val="009D6B72"/>
    <w:rsid w:val="009E1812"/>
    <w:rsid w:val="009E1F76"/>
    <w:rsid w:val="009E2BF0"/>
    <w:rsid w:val="009E536E"/>
    <w:rsid w:val="009E54B7"/>
    <w:rsid w:val="009E7D25"/>
    <w:rsid w:val="009F34D3"/>
    <w:rsid w:val="009F396B"/>
    <w:rsid w:val="009F41F5"/>
    <w:rsid w:val="009F4B71"/>
    <w:rsid w:val="009F4F42"/>
    <w:rsid w:val="009F630A"/>
    <w:rsid w:val="009F6B20"/>
    <w:rsid w:val="009F6EB9"/>
    <w:rsid w:val="009F770C"/>
    <w:rsid w:val="009F77E4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5B00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57A"/>
    <w:rsid w:val="00A566C0"/>
    <w:rsid w:val="00A56BB2"/>
    <w:rsid w:val="00A575C8"/>
    <w:rsid w:val="00A57A80"/>
    <w:rsid w:val="00A605C4"/>
    <w:rsid w:val="00A61E7D"/>
    <w:rsid w:val="00A61E8E"/>
    <w:rsid w:val="00A6216A"/>
    <w:rsid w:val="00A62DC6"/>
    <w:rsid w:val="00A63376"/>
    <w:rsid w:val="00A635FE"/>
    <w:rsid w:val="00A636F8"/>
    <w:rsid w:val="00A639BB"/>
    <w:rsid w:val="00A63A34"/>
    <w:rsid w:val="00A63DC3"/>
    <w:rsid w:val="00A63DD5"/>
    <w:rsid w:val="00A64FE4"/>
    <w:rsid w:val="00A65060"/>
    <w:rsid w:val="00A672AC"/>
    <w:rsid w:val="00A70211"/>
    <w:rsid w:val="00A72183"/>
    <w:rsid w:val="00A727F2"/>
    <w:rsid w:val="00A73B4F"/>
    <w:rsid w:val="00A743A7"/>
    <w:rsid w:val="00A74ABB"/>
    <w:rsid w:val="00A77440"/>
    <w:rsid w:val="00A77CA4"/>
    <w:rsid w:val="00A8013C"/>
    <w:rsid w:val="00A807F5"/>
    <w:rsid w:val="00A80FB8"/>
    <w:rsid w:val="00A81239"/>
    <w:rsid w:val="00A827A9"/>
    <w:rsid w:val="00A862B7"/>
    <w:rsid w:val="00A8678F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6B9"/>
    <w:rsid w:val="00AA67BE"/>
    <w:rsid w:val="00AA7241"/>
    <w:rsid w:val="00AB009D"/>
    <w:rsid w:val="00AB0191"/>
    <w:rsid w:val="00AB0FAD"/>
    <w:rsid w:val="00AB161E"/>
    <w:rsid w:val="00AB4613"/>
    <w:rsid w:val="00AB4C4B"/>
    <w:rsid w:val="00AB605D"/>
    <w:rsid w:val="00AB6509"/>
    <w:rsid w:val="00AB7049"/>
    <w:rsid w:val="00AC115D"/>
    <w:rsid w:val="00AC3812"/>
    <w:rsid w:val="00AC3A91"/>
    <w:rsid w:val="00AC4003"/>
    <w:rsid w:val="00AC53A6"/>
    <w:rsid w:val="00AC5EA8"/>
    <w:rsid w:val="00AC6F24"/>
    <w:rsid w:val="00AC788D"/>
    <w:rsid w:val="00AD05A2"/>
    <w:rsid w:val="00AD10FF"/>
    <w:rsid w:val="00AD30F9"/>
    <w:rsid w:val="00AD3B34"/>
    <w:rsid w:val="00AD5AE5"/>
    <w:rsid w:val="00AD5C72"/>
    <w:rsid w:val="00AD5D6D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7786"/>
    <w:rsid w:val="00AE7EF8"/>
    <w:rsid w:val="00AE7FF5"/>
    <w:rsid w:val="00AF0B1C"/>
    <w:rsid w:val="00AF0D37"/>
    <w:rsid w:val="00AF211D"/>
    <w:rsid w:val="00AF2264"/>
    <w:rsid w:val="00AF275E"/>
    <w:rsid w:val="00AF2B81"/>
    <w:rsid w:val="00AF40C2"/>
    <w:rsid w:val="00AF4E3F"/>
    <w:rsid w:val="00AF575B"/>
    <w:rsid w:val="00AF5A0E"/>
    <w:rsid w:val="00AF638D"/>
    <w:rsid w:val="00AF6640"/>
    <w:rsid w:val="00AF7103"/>
    <w:rsid w:val="00AF777B"/>
    <w:rsid w:val="00B000AE"/>
    <w:rsid w:val="00B00C09"/>
    <w:rsid w:val="00B012BE"/>
    <w:rsid w:val="00B01330"/>
    <w:rsid w:val="00B01690"/>
    <w:rsid w:val="00B01972"/>
    <w:rsid w:val="00B02D39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2034"/>
    <w:rsid w:val="00B25ADD"/>
    <w:rsid w:val="00B26152"/>
    <w:rsid w:val="00B263F2"/>
    <w:rsid w:val="00B26FAE"/>
    <w:rsid w:val="00B30482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604E"/>
    <w:rsid w:val="00B7616F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D2"/>
    <w:rsid w:val="00B919E1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551A"/>
    <w:rsid w:val="00BB5A15"/>
    <w:rsid w:val="00BB5B96"/>
    <w:rsid w:val="00BB5E8B"/>
    <w:rsid w:val="00BB691E"/>
    <w:rsid w:val="00BB6A77"/>
    <w:rsid w:val="00BB6D5C"/>
    <w:rsid w:val="00BB6E6D"/>
    <w:rsid w:val="00BB704B"/>
    <w:rsid w:val="00BC0901"/>
    <w:rsid w:val="00BC27F9"/>
    <w:rsid w:val="00BC28C3"/>
    <w:rsid w:val="00BC2A90"/>
    <w:rsid w:val="00BC2C44"/>
    <w:rsid w:val="00BC334D"/>
    <w:rsid w:val="00BC34FF"/>
    <w:rsid w:val="00BC5182"/>
    <w:rsid w:val="00BC5698"/>
    <w:rsid w:val="00BC57E2"/>
    <w:rsid w:val="00BC60EC"/>
    <w:rsid w:val="00BC6258"/>
    <w:rsid w:val="00BC7205"/>
    <w:rsid w:val="00BC756C"/>
    <w:rsid w:val="00BC7E71"/>
    <w:rsid w:val="00BD2752"/>
    <w:rsid w:val="00BD55BD"/>
    <w:rsid w:val="00BD58E7"/>
    <w:rsid w:val="00BD5DDD"/>
    <w:rsid w:val="00BD6E34"/>
    <w:rsid w:val="00BD7A1E"/>
    <w:rsid w:val="00BE013A"/>
    <w:rsid w:val="00BE03AC"/>
    <w:rsid w:val="00BE0465"/>
    <w:rsid w:val="00BE05DF"/>
    <w:rsid w:val="00BE2305"/>
    <w:rsid w:val="00BE4862"/>
    <w:rsid w:val="00BE4967"/>
    <w:rsid w:val="00BE5269"/>
    <w:rsid w:val="00BE59CF"/>
    <w:rsid w:val="00BE5F7D"/>
    <w:rsid w:val="00BE7CC7"/>
    <w:rsid w:val="00BF1863"/>
    <w:rsid w:val="00BF1F77"/>
    <w:rsid w:val="00BF1FFD"/>
    <w:rsid w:val="00BF2435"/>
    <w:rsid w:val="00BF2E89"/>
    <w:rsid w:val="00BF3C28"/>
    <w:rsid w:val="00BF421A"/>
    <w:rsid w:val="00BF48F2"/>
    <w:rsid w:val="00BF5775"/>
    <w:rsid w:val="00BF6CAC"/>
    <w:rsid w:val="00BF77D8"/>
    <w:rsid w:val="00BF7C0A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1A61"/>
    <w:rsid w:val="00C220D3"/>
    <w:rsid w:val="00C22702"/>
    <w:rsid w:val="00C2381F"/>
    <w:rsid w:val="00C2464D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CFC"/>
    <w:rsid w:val="00C40F09"/>
    <w:rsid w:val="00C410A5"/>
    <w:rsid w:val="00C41587"/>
    <w:rsid w:val="00C41F25"/>
    <w:rsid w:val="00C431BD"/>
    <w:rsid w:val="00C43880"/>
    <w:rsid w:val="00C442A1"/>
    <w:rsid w:val="00C45358"/>
    <w:rsid w:val="00C45A2A"/>
    <w:rsid w:val="00C45FA4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A5"/>
    <w:rsid w:val="00C633EF"/>
    <w:rsid w:val="00C64142"/>
    <w:rsid w:val="00C64D20"/>
    <w:rsid w:val="00C6525B"/>
    <w:rsid w:val="00C659F6"/>
    <w:rsid w:val="00C67121"/>
    <w:rsid w:val="00C7031F"/>
    <w:rsid w:val="00C70965"/>
    <w:rsid w:val="00C7166F"/>
    <w:rsid w:val="00C7299B"/>
    <w:rsid w:val="00C743A3"/>
    <w:rsid w:val="00C7479A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1CB3"/>
    <w:rsid w:val="00CA1E1E"/>
    <w:rsid w:val="00CA2EFF"/>
    <w:rsid w:val="00CA3583"/>
    <w:rsid w:val="00CA5A4D"/>
    <w:rsid w:val="00CA5FDB"/>
    <w:rsid w:val="00CA62DB"/>
    <w:rsid w:val="00CA6725"/>
    <w:rsid w:val="00CA6DA0"/>
    <w:rsid w:val="00CA7319"/>
    <w:rsid w:val="00CB0155"/>
    <w:rsid w:val="00CB03E8"/>
    <w:rsid w:val="00CB1E90"/>
    <w:rsid w:val="00CB2385"/>
    <w:rsid w:val="00CB252B"/>
    <w:rsid w:val="00CB4A42"/>
    <w:rsid w:val="00CB539E"/>
    <w:rsid w:val="00CB6472"/>
    <w:rsid w:val="00CB6565"/>
    <w:rsid w:val="00CB690D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14CC"/>
    <w:rsid w:val="00CD25E0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2D84"/>
    <w:rsid w:val="00CE522A"/>
    <w:rsid w:val="00CE677B"/>
    <w:rsid w:val="00CE6785"/>
    <w:rsid w:val="00CE6CC8"/>
    <w:rsid w:val="00CE73FE"/>
    <w:rsid w:val="00CF0717"/>
    <w:rsid w:val="00CF242E"/>
    <w:rsid w:val="00CF25B2"/>
    <w:rsid w:val="00CF2626"/>
    <w:rsid w:val="00CF3A02"/>
    <w:rsid w:val="00CF3FF6"/>
    <w:rsid w:val="00CF4121"/>
    <w:rsid w:val="00CF42DF"/>
    <w:rsid w:val="00CF47E7"/>
    <w:rsid w:val="00CF55A5"/>
    <w:rsid w:val="00CF5CAC"/>
    <w:rsid w:val="00CF7BB2"/>
    <w:rsid w:val="00D03C5A"/>
    <w:rsid w:val="00D0716D"/>
    <w:rsid w:val="00D07211"/>
    <w:rsid w:val="00D076E6"/>
    <w:rsid w:val="00D107A8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1B35"/>
    <w:rsid w:val="00D22144"/>
    <w:rsid w:val="00D22D5D"/>
    <w:rsid w:val="00D22E79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18B8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6CE9"/>
    <w:rsid w:val="00D46F73"/>
    <w:rsid w:val="00D47931"/>
    <w:rsid w:val="00D47E4E"/>
    <w:rsid w:val="00D50933"/>
    <w:rsid w:val="00D51509"/>
    <w:rsid w:val="00D5432E"/>
    <w:rsid w:val="00D55000"/>
    <w:rsid w:val="00D55457"/>
    <w:rsid w:val="00D5572D"/>
    <w:rsid w:val="00D55C9A"/>
    <w:rsid w:val="00D57125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34B"/>
    <w:rsid w:val="00D839A3"/>
    <w:rsid w:val="00D83EB5"/>
    <w:rsid w:val="00D84208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4332"/>
    <w:rsid w:val="00D95F68"/>
    <w:rsid w:val="00D95FA2"/>
    <w:rsid w:val="00D963F6"/>
    <w:rsid w:val="00D967C7"/>
    <w:rsid w:val="00DA0EDC"/>
    <w:rsid w:val="00DA3D7D"/>
    <w:rsid w:val="00DA3FD7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C64"/>
    <w:rsid w:val="00DB60DE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128B"/>
    <w:rsid w:val="00DE432C"/>
    <w:rsid w:val="00DE5648"/>
    <w:rsid w:val="00DE644A"/>
    <w:rsid w:val="00DF028B"/>
    <w:rsid w:val="00DF0327"/>
    <w:rsid w:val="00DF22D7"/>
    <w:rsid w:val="00DF28FF"/>
    <w:rsid w:val="00DF38FF"/>
    <w:rsid w:val="00DF40B1"/>
    <w:rsid w:val="00DF45B3"/>
    <w:rsid w:val="00DF4607"/>
    <w:rsid w:val="00DF4740"/>
    <w:rsid w:val="00DF4C55"/>
    <w:rsid w:val="00DF5392"/>
    <w:rsid w:val="00DF64CD"/>
    <w:rsid w:val="00E00376"/>
    <w:rsid w:val="00E010BD"/>
    <w:rsid w:val="00E01D07"/>
    <w:rsid w:val="00E04181"/>
    <w:rsid w:val="00E04FE6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9F5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C3A"/>
    <w:rsid w:val="00E31053"/>
    <w:rsid w:val="00E319A1"/>
    <w:rsid w:val="00E324BD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626B"/>
    <w:rsid w:val="00E562B8"/>
    <w:rsid w:val="00E563F4"/>
    <w:rsid w:val="00E57FAC"/>
    <w:rsid w:val="00E6140B"/>
    <w:rsid w:val="00E619D3"/>
    <w:rsid w:val="00E623AF"/>
    <w:rsid w:val="00E626A1"/>
    <w:rsid w:val="00E6304E"/>
    <w:rsid w:val="00E637E4"/>
    <w:rsid w:val="00E63B0A"/>
    <w:rsid w:val="00E640FF"/>
    <w:rsid w:val="00E6421B"/>
    <w:rsid w:val="00E642F6"/>
    <w:rsid w:val="00E644AD"/>
    <w:rsid w:val="00E644FC"/>
    <w:rsid w:val="00E67D86"/>
    <w:rsid w:val="00E71303"/>
    <w:rsid w:val="00E71804"/>
    <w:rsid w:val="00E72704"/>
    <w:rsid w:val="00E735C6"/>
    <w:rsid w:val="00E74A44"/>
    <w:rsid w:val="00E7531E"/>
    <w:rsid w:val="00E7544C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A10"/>
    <w:rsid w:val="00E83DB5"/>
    <w:rsid w:val="00E83F4D"/>
    <w:rsid w:val="00E84B1D"/>
    <w:rsid w:val="00E85CAD"/>
    <w:rsid w:val="00E85F26"/>
    <w:rsid w:val="00E86C6E"/>
    <w:rsid w:val="00E871D3"/>
    <w:rsid w:val="00E90405"/>
    <w:rsid w:val="00E90F0D"/>
    <w:rsid w:val="00E90F60"/>
    <w:rsid w:val="00E9310B"/>
    <w:rsid w:val="00E936F1"/>
    <w:rsid w:val="00E94518"/>
    <w:rsid w:val="00E95D9E"/>
    <w:rsid w:val="00E96242"/>
    <w:rsid w:val="00E9635E"/>
    <w:rsid w:val="00EA04E3"/>
    <w:rsid w:val="00EA0D3C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28C"/>
    <w:rsid w:val="00EC72C5"/>
    <w:rsid w:val="00ED0A72"/>
    <w:rsid w:val="00ED10A7"/>
    <w:rsid w:val="00ED22FD"/>
    <w:rsid w:val="00ED7441"/>
    <w:rsid w:val="00EE19E8"/>
    <w:rsid w:val="00EE1AF2"/>
    <w:rsid w:val="00EE217D"/>
    <w:rsid w:val="00EE2234"/>
    <w:rsid w:val="00EE2816"/>
    <w:rsid w:val="00EE2A14"/>
    <w:rsid w:val="00EE2D57"/>
    <w:rsid w:val="00EE3CC0"/>
    <w:rsid w:val="00EE3EC0"/>
    <w:rsid w:val="00EE4A03"/>
    <w:rsid w:val="00EE5B1C"/>
    <w:rsid w:val="00EE611E"/>
    <w:rsid w:val="00EE66C7"/>
    <w:rsid w:val="00EE6D10"/>
    <w:rsid w:val="00EE74AF"/>
    <w:rsid w:val="00EE74D5"/>
    <w:rsid w:val="00EE7CD7"/>
    <w:rsid w:val="00EF0FA6"/>
    <w:rsid w:val="00EF2218"/>
    <w:rsid w:val="00EF249E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B36"/>
    <w:rsid w:val="00F174D4"/>
    <w:rsid w:val="00F20946"/>
    <w:rsid w:val="00F214BF"/>
    <w:rsid w:val="00F21582"/>
    <w:rsid w:val="00F21C30"/>
    <w:rsid w:val="00F2219D"/>
    <w:rsid w:val="00F2294B"/>
    <w:rsid w:val="00F22AB6"/>
    <w:rsid w:val="00F237BA"/>
    <w:rsid w:val="00F23F38"/>
    <w:rsid w:val="00F2641A"/>
    <w:rsid w:val="00F264DD"/>
    <w:rsid w:val="00F266DA"/>
    <w:rsid w:val="00F26D66"/>
    <w:rsid w:val="00F27063"/>
    <w:rsid w:val="00F279AB"/>
    <w:rsid w:val="00F30B7F"/>
    <w:rsid w:val="00F3100A"/>
    <w:rsid w:val="00F344CD"/>
    <w:rsid w:val="00F35271"/>
    <w:rsid w:val="00F35346"/>
    <w:rsid w:val="00F36FE4"/>
    <w:rsid w:val="00F3775C"/>
    <w:rsid w:val="00F37ABF"/>
    <w:rsid w:val="00F37E04"/>
    <w:rsid w:val="00F400C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4137"/>
    <w:rsid w:val="00F555C9"/>
    <w:rsid w:val="00F56967"/>
    <w:rsid w:val="00F57213"/>
    <w:rsid w:val="00F578B1"/>
    <w:rsid w:val="00F605A9"/>
    <w:rsid w:val="00F613D4"/>
    <w:rsid w:val="00F6172A"/>
    <w:rsid w:val="00F62782"/>
    <w:rsid w:val="00F62A7B"/>
    <w:rsid w:val="00F638F4"/>
    <w:rsid w:val="00F63BB3"/>
    <w:rsid w:val="00F70B4B"/>
    <w:rsid w:val="00F70FD7"/>
    <w:rsid w:val="00F7176B"/>
    <w:rsid w:val="00F71B2A"/>
    <w:rsid w:val="00F73CEF"/>
    <w:rsid w:val="00F7530C"/>
    <w:rsid w:val="00F75E51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B18"/>
    <w:rsid w:val="00F83D42"/>
    <w:rsid w:val="00F85471"/>
    <w:rsid w:val="00F874E6"/>
    <w:rsid w:val="00F87829"/>
    <w:rsid w:val="00F906C0"/>
    <w:rsid w:val="00F90BF3"/>
    <w:rsid w:val="00F91844"/>
    <w:rsid w:val="00F94391"/>
    <w:rsid w:val="00F94EAA"/>
    <w:rsid w:val="00F94FF1"/>
    <w:rsid w:val="00F954D4"/>
    <w:rsid w:val="00F9647A"/>
    <w:rsid w:val="00F96E48"/>
    <w:rsid w:val="00F97541"/>
    <w:rsid w:val="00F97718"/>
    <w:rsid w:val="00F97F35"/>
    <w:rsid w:val="00FA3608"/>
    <w:rsid w:val="00FA4BD8"/>
    <w:rsid w:val="00FA6066"/>
    <w:rsid w:val="00FA637B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80F"/>
    <w:rsid w:val="00FC1AE1"/>
    <w:rsid w:val="00FC1BD8"/>
    <w:rsid w:val="00FC2264"/>
    <w:rsid w:val="00FC335A"/>
    <w:rsid w:val="00FC3619"/>
    <w:rsid w:val="00FC3CB7"/>
    <w:rsid w:val="00FC56CC"/>
    <w:rsid w:val="00FC5A12"/>
    <w:rsid w:val="00FC5A9F"/>
    <w:rsid w:val="00FC6A65"/>
    <w:rsid w:val="00FC7390"/>
    <w:rsid w:val="00FC7F12"/>
    <w:rsid w:val="00FD0A1B"/>
    <w:rsid w:val="00FD1CD9"/>
    <w:rsid w:val="00FD1EA6"/>
    <w:rsid w:val="00FD1FE3"/>
    <w:rsid w:val="00FD274F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1F5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link w:val="ad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uiPriority w:val="99"/>
    <w:rsid w:val="00F2641A"/>
    <w:rPr>
      <w:color w:val="0000FF"/>
      <w:u w:val="single"/>
    </w:rPr>
  </w:style>
  <w:style w:type="character" w:styleId="af5">
    <w:name w:val="footnote reference"/>
    <w:basedOn w:val="a1"/>
    <w:semiHidden/>
    <w:unhideWhenUsed/>
    <w:rsid w:val="009F77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2576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mash</cp:lastModifiedBy>
  <cp:revision>3</cp:revision>
  <cp:lastPrinted>2018-03-30T10:15:00Z</cp:lastPrinted>
  <dcterms:created xsi:type="dcterms:W3CDTF">2018-03-30T06:32:00Z</dcterms:created>
  <dcterms:modified xsi:type="dcterms:W3CDTF">2018-05-04T09:37:00Z</dcterms:modified>
</cp:coreProperties>
</file>